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016D4" w:rsidRDefault="00381E22" w:rsidP="00381E22">
      <w:pPr>
        <w:spacing w:before="120" w:after="120"/>
        <w:jc w:val="center"/>
        <w:rPr>
          <w:b/>
          <w:sz w:val="24"/>
          <w:szCs w:val="24"/>
        </w:rPr>
      </w:pPr>
      <w:bookmarkStart w:id="0" w:name="_GoBack"/>
      <w:r w:rsidRPr="004016D4">
        <w:rPr>
          <w:b/>
          <w:sz w:val="24"/>
          <w:szCs w:val="24"/>
        </w:rPr>
        <w:t>RECIBO DE RETIRADA DE EDITAL</w:t>
      </w:r>
    </w:p>
    <w:p w:rsidR="00381E22" w:rsidRPr="004016D4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016D4">
        <w:rPr>
          <w:b/>
          <w:color w:val="000000"/>
          <w:sz w:val="24"/>
          <w:szCs w:val="24"/>
        </w:rPr>
        <w:t xml:space="preserve">PREGÃO PRESENCIAL </w:t>
      </w:r>
      <w:r w:rsidR="002C4A0C" w:rsidRPr="004016D4">
        <w:rPr>
          <w:b/>
          <w:color w:val="000000"/>
          <w:sz w:val="24"/>
          <w:szCs w:val="24"/>
        </w:rPr>
        <w:t xml:space="preserve">PARA REGISTRO DE PREÇOS </w:t>
      </w:r>
      <w:r w:rsidRPr="004016D4">
        <w:rPr>
          <w:b/>
          <w:sz w:val="24"/>
          <w:szCs w:val="24"/>
        </w:rPr>
        <w:t>Nº 0</w:t>
      </w:r>
      <w:r w:rsidR="00EF5768" w:rsidRPr="004016D4">
        <w:rPr>
          <w:b/>
          <w:sz w:val="24"/>
          <w:szCs w:val="24"/>
        </w:rPr>
        <w:t>6</w:t>
      </w:r>
      <w:r w:rsidR="002C4A0C" w:rsidRPr="004016D4">
        <w:rPr>
          <w:b/>
          <w:sz w:val="24"/>
          <w:szCs w:val="24"/>
        </w:rPr>
        <w:t>3</w:t>
      </w:r>
      <w:r w:rsidRPr="004016D4">
        <w:rPr>
          <w:b/>
          <w:sz w:val="24"/>
          <w:szCs w:val="24"/>
        </w:rPr>
        <w:t>/2022</w:t>
      </w:r>
    </w:p>
    <w:p w:rsidR="00381E22" w:rsidRPr="004016D4" w:rsidRDefault="00381E22" w:rsidP="00381E2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4016D4">
        <w:rPr>
          <w:b/>
          <w:sz w:val="24"/>
          <w:szCs w:val="24"/>
        </w:rPr>
        <w:t xml:space="preserve">PROCESSO ADMINISTRATIVO Nº </w:t>
      </w:r>
      <w:r w:rsidR="002C4A0C" w:rsidRPr="004016D4">
        <w:rPr>
          <w:b/>
          <w:sz w:val="24"/>
          <w:szCs w:val="24"/>
        </w:rPr>
        <w:t>1776</w:t>
      </w:r>
      <w:r w:rsidRPr="004016D4">
        <w:rPr>
          <w:b/>
          <w:sz w:val="24"/>
          <w:szCs w:val="24"/>
        </w:rPr>
        <w:t>/2</w:t>
      </w:r>
      <w:r w:rsidR="002C4A0C" w:rsidRPr="004016D4">
        <w:rPr>
          <w:b/>
          <w:sz w:val="24"/>
          <w:szCs w:val="24"/>
        </w:rPr>
        <w:t>2</w:t>
      </w:r>
    </w:p>
    <w:bookmarkEnd w:id="0"/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2F8" w:rsidRDefault="00EB02F8">
      <w:r>
        <w:separator/>
      </w:r>
    </w:p>
  </w:endnote>
  <w:endnote w:type="continuationSeparator" w:id="0">
    <w:p w:rsidR="00EB02F8" w:rsidRDefault="00EB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4016D4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2F8" w:rsidRDefault="00EB02F8">
      <w:r>
        <w:separator/>
      </w:r>
    </w:p>
  </w:footnote>
  <w:footnote w:type="continuationSeparator" w:id="0">
    <w:p w:rsidR="00EB02F8" w:rsidRDefault="00EB0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2C4A0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2C4A0C">
                            <w:rPr>
                              <w:sz w:val="14"/>
                            </w:rPr>
                            <w:t>1776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2C4A0C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2C4A0C">
                      <w:rPr>
                        <w:sz w:val="14"/>
                      </w:rPr>
                      <w:t>1776</w:t>
                    </w:r>
                    <w:r>
                      <w:rPr>
                        <w:sz w:val="14"/>
                      </w:rPr>
                      <w:t>/202</w:t>
                    </w:r>
                    <w:r w:rsidR="002C4A0C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CC8"/>
    <w:rsid w:val="000258CA"/>
    <w:rsid w:val="000269E3"/>
    <w:rsid w:val="00026E01"/>
    <w:rsid w:val="000276FC"/>
    <w:rsid w:val="00027B50"/>
    <w:rsid w:val="00030134"/>
    <w:rsid w:val="00032ACD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32E5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F93"/>
    <w:rsid w:val="000D4461"/>
    <w:rsid w:val="000D4EF3"/>
    <w:rsid w:val="000D618B"/>
    <w:rsid w:val="000D76CA"/>
    <w:rsid w:val="000D7E13"/>
    <w:rsid w:val="000E0804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11B7B"/>
    <w:rsid w:val="001124F6"/>
    <w:rsid w:val="0011388C"/>
    <w:rsid w:val="001139A1"/>
    <w:rsid w:val="00114655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D3E"/>
    <w:rsid w:val="001601B7"/>
    <w:rsid w:val="00160CC3"/>
    <w:rsid w:val="0016111A"/>
    <w:rsid w:val="001634DB"/>
    <w:rsid w:val="00163545"/>
    <w:rsid w:val="00165725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32CC"/>
    <w:rsid w:val="00186170"/>
    <w:rsid w:val="00186F0E"/>
    <w:rsid w:val="0019239D"/>
    <w:rsid w:val="00192C82"/>
    <w:rsid w:val="001941E8"/>
    <w:rsid w:val="00194E0B"/>
    <w:rsid w:val="001958EE"/>
    <w:rsid w:val="00195B55"/>
    <w:rsid w:val="001A5E52"/>
    <w:rsid w:val="001A6973"/>
    <w:rsid w:val="001A6D58"/>
    <w:rsid w:val="001B2F6E"/>
    <w:rsid w:val="001B6172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470C"/>
    <w:rsid w:val="00234735"/>
    <w:rsid w:val="00234822"/>
    <w:rsid w:val="00234BB9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4900"/>
    <w:rsid w:val="002B7464"/>
    <w:rsid w:val="002C1601"/>
    <w:rsid w:val="002C1BBB"/>
    <w:rsid w:val="002C1BF8"/>
    <w:rsid w:val="002C3804"/>
    <w:rsid w:val="002C3927"/>
    <w:rsid w:val="002C4A0C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5EEA"/>
    <w:rsid w:val="00326F52"/>
    <w:rsid w:val="00330794"/>
    <w:rsid w:val="00331D73"/>
    <w:rsid w:val="00332A2E"/>
    <w:rsid w:val="00333545"/>
    <w:rsid w:val="00335FAF"/>
    <w:rsid w:val="00337CE0"/>
    <w:rsid w:val="003403E8"/>
    <w:rsid w:val="00342DDE"/>
    <w:rsid w:val="00343BDE"/>
    <w:rsid w:val="0034415D"/>
    <w:rsid w:val="003443F9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16D4"/>
    <w:rsid w:val="0040211C"/>
    <w:rsid w:val="00404406"/>
    <w:rsid w:val="00405B74"/>
    <w:rsid w:val="00410E7F"/>
    <w:rsid w:val="00412892"/>
    <w:rsid w:val="004133E7"/>
    <w:rsid w:val="004159B9"/>
    <w:rsid w:val="00421079"/>
    <w:rsid w:val="00421122"/>
    <w:rsid w:val="004222AD"/>
    <w:rsid w:val="00423D66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AAA"/>
    <w:rsid w:val="0055532A"/>
    <w:rsid w:val="005555A5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115D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3010"/>
    <w:rsid w:val="006234AD"/>
    <w:rsid w:val="00623517"/>
    <w:rsid w:val="006246EA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39E5"/>
    <w:rsid w:val="00733DEB"/>
    <w:rsid w:val="007342CF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4D2"/>
    <w:rsid w:val="007A7EA3"/>
    <w:rsid w:val="007B24CB"/>
    <w:rsid w:val="007B54DE"/>
    <w:rsid w:val="007B6ABB"/>
    <w:rsid w:val="007B79C2"/>
    <w:rsid w:val="007C068F"/>
    <w:rsid w:val="007C475B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221"/>
    <w:rsid w:val="00831977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2B97"/>
    <w:rsid w:val="00863810"/>
    <w:rsid w:val="00865E95"/>
    <w:rsid w:val="00866F15"/>
    <w:rsid w:val="0087064F"/>
    <w:rsid w:val="00870ACB"/>
    <w:rsid w:val="0087152C"/>
    <w:rsid w:val="0087327E"/>
    <w:rsid w:val="008736F1"/>
    <w:rsid w:val="00874E65"/>
    <w:rsid w:val="008774A0"/>
    <w:rsid w:val="00881BDE"/>
    <w:rsid w:val="00881DDC"/>
    <w:rsid w:val="00882BB3"/>
    <w:rsid w:val="00886617"/>
    <w:rsid w:val="008905CC"/>
    <w:rsid w:val="00890DD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4AB"/>
    <w:rsid w:val="008F3B4C"/>
    <w:rsid w:val="008F53D3"/>
    <w:rsid w:val="008F58C9"/>
    <w:rsid w:val="008F623C"/>
    <w:rsid w:val="008F7666"/>
    <w:rsid w:val="0090005D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100C"/>
    <w:rsid w:val="00AB13AB"/>
    <w:rsid w:val="00AB1863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6ADC"/>
    <w:rsid w:val="00BF78A5"/>
    <w:rsid w:val="00C0030C"/>
    <w:rsid w:val="00C00C9D"/>
    <w:rsid w:val="00C00DEC"/>
    <w:rsid w:val="00C03315"/>
    <w:rsid w:val="00C03B5B"/>
    <w:rsid w:val="00C04A55"/>
    <w:rsid w:val="00C0556F"/>
    <w:rsid w:val="00C0685B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513B"/>
    <w:rsid w:val="00CC55B2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F4"/>
    <w:rsid w:val="00DC5A05"/>
    <w:rsid w:val="00DC7E0B"/>
    <w:rsid w:val="00DD10AD"/>
    <w:rsid w:val="00DD10C8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4DFD"/>
    <w:rsid w:val="00E97B8A"/>
    <w:rsid w:val="00E97DED"/>
    <w:rsid w:val="00EA0D33"/>
    <w:rsid w:val="00EA28F2"/>
    <w:rsid w:val="00EA2B1B"/>
    <w:rsid w:val="00EA2B89"/>
    <w:rsid w:val="00EA4E3C"/>
    <w:rsid w:val="00EA4E78"/>
    <w:rsid w:val="00EB0121"/>
    <w:rsid w:val="00EB02F8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768"/>
    <w:rsid w:val="00EF5FAA"/>
    <w:rsid w:val="00F0101D"/>
    <w:rsid w:val="00F012C4"/>
    <w:rsid w:val="00F0710A"/>
    <w:rsid w:val="00F0727E"/>
    <w:rsid w:val="00F07D67"/>
    <w:rsid w:val="00F11D61"/>
    <w:rsid w:val="00F15464"/>
    <w:rsid w:val="00F165D8"/>
    <w:rsid w:val="00F166C7"/>
    <w:rsid w:val="00F173BB"/>
    <w:rsid w:val="00F17E5E"/>
    <w:rsid w:val="00F17EA1"/>
    <w:rsid w:val="00F23B38"/>
    <w:rsid w:val="00F25E53"/>
    <w:rsid w:val="00F2710A"/>
    <w:rsid w:val="00F3111C"/>
    <w:rsid w:val="00F332E6"/>
    <w:rsid w:val="00F35A22"/>
    <w:rsid w:val="00F3602D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568B"/>
    <w:rsid w:val="00FA64AB"/>
    <w:rsid w:val="00FA6E7F"/>
    <w:rsid w:val="00FA721A"/>
    <w:rsid w:val="00FB01FC"/>
    <w:rsid w:val="00FB12B8"/>
    <w:rsid w:val="00FB325F"/>
    <w:rsid w:val="00FB390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E22"/>
    <w:rsid w:val="00FD72BD"/>
    <w:rsid w:val="00FD7E63"/>
    <w:rsid w:val="00FE0BE4"/>
    <w:rsid w:val="00FE1B85"/>
    <w:rsid w:val="00FE25EB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F83B4-6503-4946-9FF6-2D7C78D1D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3</cp:revision>
  <cp:lastPrinted>2022-08-18T17:14:00Z</cp:lastPrinted>
  <dcterms:created xsi:type="dcterms:W3CDTF">2022-08-18T17:16:00Z</dcterms:created>
  <dcterms:modified xsi:type="dcterms:W3CDTF">2022-08-18T17:39:00Z</dcterms:modified>
</cp:coreProperties>
</file>